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Pr="001C0282" w:rsidR="008C07C7" w:rsidP="21BCC109" w:rsidRDefault="008C07C7" w14:paraId="1DF43A1E" w14:textId="62AD266B">
      <w:pPr>
        <w:pStyle w:val="paragraph"/>
        <w:spacing w:before="0" w:beforeAutospacing="0" w:after="0" w:afterAutospacing="0"/>
        <w:textAlignment w:val="baseline"/>
        <w:rPr>
          <w:rStyle w:val="eop"/>
          <w:rFonts w:ascii="Tahoma" w:hAnsi="Tahoma" w:cs="Tahoma"/>
          <w:color w:val="D13438"/>
          <w:sz w:val="22"/>
          <w:szCs w:val="22"/>
        </w:rPr>
      </w:pPr>
    </w:p>
    <w:p w:rsidRPr="00C22CA2" w:rsidR="008C07C7" w:rsidP="78D9A4A9" w:rsidRDefault="008C07C7" w14:paraId="07214660" w14:textId="1E9F685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Προς: </w:t>
      </w:r>
      <w:proofErr w:type="spellStart"/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κο</w:t>
      </w:r>
      <w:proofErr w:type="spellEnd"/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./α Διοικητή/</w:t>
      </w:r>
      <w:proofErr w:type="spellStart"/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τρια</w:t>
      </w:r>
      <w:proofErr w:type="spellEnd"/>
      <w:r w:rsidRPr="00C22CA2">
        <w:rPr>
          <w:rStyle w:val="normaltextrun"/>
          <w:rFonts w:ascii="Tahoma" w:hAnsi="Tahoma" w:cs="Tahoma"/>
          <w:b/>
          <w:bCs/>
          <w:lang w:val="el-GR"/>
        </w:rPr>
        <w:t xml:space="preserve"> </w:t>
      </w:r>
      <w:r w:rsidRPr="78D9A4A9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shd w:val="clear" w:color="auto" w:fill="FFF2CC"/>
          <w:lang w:val="el-GR"/>
        </w:rPr>
        <w:t>​</w:t>
      </w:r>
    </w:p>
    <w:p w:rsidRPr="00C22CA2" w:rsidR="008C07C7" w:rsidP="21BCC109" w:rsidRDefault="00000000" w14:paraId="3D664F2A" w14:textId="33DEB97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sdt>
        <w:sdtPr>
          <w:rPr>
            <w:rFonts w:ascii="Tahoma" w:hAnsi="Tahoma" w:eastAsia="Calibri" w:cs="Tahoma"/>
            <w:b/>
            <w:bCs/>
            <w:color w:val="000000" w:themeColor="text1"/>
            <w:sz w:val="22"/>
            <w:szCs w:val="22"/>
            <w:shd w:val="clear" w:color="auto" w:fill="FFF2CC" w:themeFill="accent4" w:themeFillTint="33"/>
            <w:lang w:val="el-GR"/>
          </w:rPr>
          <w:id w:val="1968470955"/>
          <w:placeholder>
            <w:docPart w:val="EE38B15A3898491E836E6E52DA01EACD"/>
          </w:placeholder>
          <w:comboBox>
            <w:listItem w:displayText="Επιλέξτε ΚΥΤ/ΚΕΔ/ΕΔΠΦΑΑ" w:value="Επιλέξτε ΚΥΤ/ΚΕΔ/ΕΔΠΦΑΑ"/>
            <w:listItem w:displayText="Κλειστή Ελεγχόμενη Δομή Κω" w:value="Κλειστή Ελεγχόμενη Δομή Κω"/>
            <w:listItem w:displayText="Κλειστή Ελεγχόμενη Δομή Λέρου" w:value="Κλειστή Ελεγχόμενη Δομή Λέρου"/>
            <w:listItem w:displayText="Κλειστή Ελεγχόμενη Δομή Λέσβου" w:value="Κλειστή Ελεγχόμενη Δομή Λέσβου"/>
            <w:listItem w:displayText="Κλειστή Ελεγχόμενη Δομή Σάμου" w:value="Κλειστή Ελεγχόμενη Δομή Σάμου"/>
            <w:listItem w:displayText="Κέντρο Υποδοχής και Ταυτοποίησης Φυλακίου" w:value="Κέντρο Υποδοχής και Ταυτοποίησης Φυλακίου"/>
            <w:listItem w:displayText="Κλειστή Ελεγχόμενη Δομή Χίου" w:value="Κλειστή Ελεγχόμενη Δομή Χίου"/>
            <w:listItem w:displayText="Κέντρο Υποδοχής και Ταυτοποίησης &amp; Ελεγχόμενη Δομή Προσωρινής Φιλοξενίας Αιτούντων Άσυλο Διαβατών" w:value="Κέντρο Υποδοχής και Ταυτοποίησης &amp; Ελεγχόμενη Δομή Προσωρινής Φιλοξενίας Αιτούντων Άσυλο Διαβατών"/>
            <w:listItem w:displayText="Κέντρο Υποδοχής και Ταυτοποίησης &amp; Ελεγχόμενη Δομή Προσωρινής Φιλοξενίας Αιτούντων Άσυλο Μαλακάσας" w:value="Κέντρο Υποδοχής και Ταυτοποίησης &amp; Ελεγχόμενη Δομή Προσωρινής Φιλοξενίας Αιτούντων Άσυλο Μαλακάσας"/>
            <w:listItem w:displayText="Ελεγχόμενη Δομή Προσωρινής Φιλοξενίας αιτούντων άσυλο Δυτικής Λέσβου" w:value="Ελεγχόμενη Δομή Προσωρινής Φιλοξενίας αιτούντων άσυλο Δυτικής Λέσβου"/>
            <w:listItem w:displayText="ΕΔΠΦΑΑ Σχιστού" w:value="ΕΔΠΦΑΑ Σχιστού"/>
            <w:listItem w:displayText="ΕΔΠΦΑΑ Βόλου" w:value="ΕΔΠΦΑΑ Βόλου"/>
            <w:listItem w:displayText="ΕΔΠΦΑΑ Θερμοπυλών" w:value="ΕΔΠΦΑΑ Θερμοπυλών"/>
            <w:listItem w:displayText="ΕΔΠΦΑΑ Κουτσόχερου" w:value="ΕΔΠΦΑΑ Κουτσόχερου"/>
            <w:listItem w:displayText="ΕΔΠΦΑΑ Θήβας" w:value="ΕΔΠΦΑΑ Θήβας"/>
            <w:listItem w:displayText="ΕΔΠΦΑΑ Κυλλήνης" w:value="ΕΔΠΦΑΑ Κυλλήνης"/>
            <w:listItem w:displayText="ΕΔΠΦΑΑ Οινοφύτων" w:value="ΕΔΠΦΑΑ Οινοφύτων"/>
            <w:listItem w:displayText="ΕΔΠΦΑΑ Ριτσώνας" w:value="ΕΔΠΦΑΑ Ριτσώνας"/>
            <w:listItem w:displayText="ΕΔΠΦΑΑ Κορίνθου" w:value="ΕΔΠΦΑΑ Κορίνθου"/>
            <w:listItem w:displayText="ΕΔΠΦΑΑ Πύργου" w:value="ΕΔΠΦΑΑ Πύργου"/>
            <w:listItem w:displayText="ΕΔΠΦΑΑ Ελευσίνας" w:value="ΕΔΠΦΑΑ Ελευσίνας"/>
            <w:listItem w:displayText="ΕΔΠΦΑΑ Λαγκαδικίων" w:value="ΕΔΠΦΑΑ Λαγκαδικίων"/>
            <w:listItem w:displayText="ΕΔΠΦΑΑ Βαγιοχωρίου" w:value="ΕΔΠΦΑΑ Βαγιοχωρίου"/>
            <w:listItem w:displayText="ΕΔΠΦΑΑ Αλεξάνδρειας" w:value="ΕΔΠΦΑΑ Αλεξάνδρειας"/>
            <w:listItem w:displayText="ΕΔΠΦΑΑ Βέροιας" w:value="ΕΔΠΦΑΑ Βέροιας"/>
            <w:listItem w:displayText="ΕΔΠΦΑΑ Δράμας" w:value="ΕΔΠΦΑΑ Δράμας"/>
            <w:listItem w:displayText="ΕΔΠΦΑΑ Καβάλας" w:value="ΕΔΠΦΑΑ Καβάλας"/>
            <w:listItem w:displayText="ΕΔΠΦΑΑ Σερρών" w:value="ΕΔΠΦΑΑ Σερρών"/>
            <w:listItem w:displayText="ΕΔΠΦΑΑ Σιντικής" w:value="ΕΔΠΦΑΑ Σιντικής"/>
            <w:listItem w:displayText="ΕΔΠΦΑΑ Αγίας Ελένης" w:value="ΕΔΠΦΑΑ Αγίας Ελένης"/>
            <w:listItem w:displayText="ΕΔΠΦΑΑ Κατσικά" w:value="ΕΔΠΦΑΑ Κατσικά"/>
            <w:listItem w:displayText="ΕΔΠΦΑΑ Φιλιππιάδας" w:value="ΕΔΠΦΑΑ Φιλιππιάδας"/>
            <w:listItem w:displayText="ΕΔΠΦΑΑ Πολυκάστρου" w:value="ΕΔΠΦΑΑ Πολυκάστρου"/>
          </w:comboBox>
        </w:sdtPr>
        <w:sdtContent>
          <w:r w:rsidRPr="00624305" w:rsidR="00C22CA2">
            <w:rPr>
              <w:rFonts w:ascii="Tahoma" w:hAnsi="Tahoma" w:eastAsia="Calibri" w:cs="Tahoma"/>
              <w:b/>
              <w:bCs/>
              <w:color w:val="000000" w:themeColor="text1"/>
              <w:sz w:val="22"/>
              <w:szCs w:val="22"/>
              <w:shd w:val="clear" w:color="auto" w:fill="FFF2CC" w:themeFill="accent4" w:themeFillTint="33"/>
              <w:lang w:val="el-GR"/>
            </w:rPr>
            <w:t>Επιλέξτε ΚΥΤ/ΚΕΔ/ΕΔΠΦΑΑ</w:t>
          </w:r>
        </w:sdtContent>
      </w:sdt>
      <w:r w:rsidRPr="21BCC109" w:rsidR="008C07C7">
        <w:rPr>
          <w:rStyle w:val="contentcontrolboundarysink"/>
          <w:rFonts w:ascii="Tahoma" w:hAnsi="Tahoma" w:cs="Tahoma"/>
          <w:b/>
          <w:bCs/>
          <w:i/>
          <w:iCs/>
          <w:sz w:val="20"/>
          <w:szCs w:val="20"/>
          <w:shd w:val="clear" w:color="auto" w:fill="FFF2CC"/>
          <w:lang w:val="el-GR"/>
        </w:rPr>
        <w:t>​</w:t>
      </w:r>
      <w:r w:rsidRPr="00C22CA2" w:rsidR="008C07C7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           </w:t>
      </w:r>
      <w:r w:rsidRPr="00C22CA2" w:rsidR="79E92ED6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                                         </w:t>
      </w:r>
      <w:r w:rsidRPr="00C22CA2" w:rsidR="6F3D715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Ημερομηνία:</w:t>
      </w:r>
      <w:r w:rsidRPr="00C22CA2" w:rsidR="008C07C7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</w:t>
      </w:r>
      <w:proofErr w:type="spellStart"/>
      <w:r w:rsidRPr="00C22CA2" w:rsidR="00FB3E2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ημ</w:t>
      </w:r>
      <w:proofErr w:type="spellEnd"/>
      <w:r w:rsidRPr="00C22CA2" w:rsidR="00FB3E2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/</w:t>
      </w:r>
      <w:r w:rsidRPr="00C22CA2" w:rsidR="23B8872B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μ</w:t>
      </w:r>
      <w:r w:rsidRPr="00C22CA2" w:rsidR="00FB3E2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/έτος</w:t>
      </w:r>
    </w:p>
    <w:p w:rsidRPr="00C22CA2" w:rsidR="008C07C7" w:rsidP="008C07C7" w:rsidRDefault="008C07C7" w14:paraId="24A4AEA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eop"/>
          <w:rFonts w:ascii="Tahoma" w:hAnsi="Tahoma" w:cs="Tahoma"/>
          <w:sz w:val="22"/>
          <w:szCs w:val="22"/>
        </w:rPr>
        <w:t> </w:t>
      </w:r>
    </w:p>
    <w:p w:rsidRPr="00C22CA2" w:rsidR="008C07C7" w:rsidP="008C07C7" w:rsidRDefault="008C07C7" w14:paraId="5CCDE635" w14:textId="77777777">
      <w:pPr>
        <w:pStyle w:val="paragraph"/>
        <w:spacing w:before="0" w:beforeAutospacing="0" w:after="0" w:afterAutospacing="0"/>
        <w:ind w:firstLine="288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  </w:t>
      </w:r>
      <w:r w:rsidRPr="00C22CA2">
        <w:rPr>
          <w:rStyle w:val="eop"/>
          <w:rFonts w:ascii="Tahoma" w:hAnsi="Tahoma" w:cs="Tahoma"/>
          <w:sz w:val="22"/>
          <w:szCs w:val="22"/>
        </w:rPr>
        <w:t> </w:t>
      </w:r>
    </w:p>
    <w:p w:rsidRPr="00C22CA2" w:rsidR="008C07C7" w:rsidP="1C2DC318" w:rsidRDefault="008C07C7" w14:paraId="62056468" w14:textId="7F7EE6C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1C2DC318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Θέμα: </w:t>
      </w:r>
      <w:r w:rsidRPr="1C2DC318" w:rsidR="7618C8D4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Ψυχοκοινωνική </w:t>
      </w:r>
      <w:r w:rsidR="00D7508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Έκθεση</w:t>
      </w:r>
      <w:r w:rsidRPr="1C2DC318">
        <w:rPr>
          <w:rStyle w:val="eop"/>
          <w:rFonts w:ascii="Tahoma" w:hAnsi="Tahoma" w:cs="Tahoma"/>
          <w:sz w:val="22"/>
          <w:szCs w:val="22"/>
        </w:rPr>
        <w:t> </w:t>
      </w:r>
    </w:p>
    <w:p w:rsidRPr="00C22CA2" w:rsidR="008C07C7" w:rsidP="75DC6F68" w:rsidRDefault="008C07C7" w14:paraId="03E9CBDE" w14:textId="68EC6FE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Pr="00C22CA2" w:rsidR="008C07C7" w:rsidP="008C07C7" w:rsidRDefault="008C07C7" w14:paraId="3B3EAE35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eop"/>
          <w:rFonts w:ascii="Tahoma" w:hAnsi="Tahoma" w:cs="Tahoma"/>
          <w:sz w:val="22"/>
          <w:szCs w:val="22"/>
        </w:rPr>
        <w:t> </w:t>
      </w:r>
    </w:p>
    <w:p w:rsidR="008C07C7" w:rsidP="60546E19" w:rsidRDefault="008C07C7" w14:paraId="213C3653" w14:textId="68BD919E">
      <w:pPr>
        <w:pStyle w:val="paragraph"/>
        <w:spacing w:before="0" w:beforeAutospacing="off" w:after="0" w:afterAutospacing="off" w:line="259" w:lineRule="auto"/>
        <w:jc w:val="both"/>
        <w:rPr>
          <w:rStyle w:val="normaltextrun"/>
          <w:rFonts w:ascii="Tahoma" w:hAnsi="Tahoma" w:cs="Tahoma"/>
          <w:sz w:val="22"/>
          <w:szCs w:val="22"/>
          <w:lang w:val="en-US"/>
        </w:rPr>
      </w:pPr>
      <w:r w:rsidRPr="60546E19" w:rsidR="008C07C7">
        <w:rPr>
          <w:rStyle w:val="normaltextrun"/>
          <w:rFonts w:ascii="Tahoma" w:hAnsi="Tahoma" w:cs="Tahoma"/>
          <w:sz w:val="22"/>
          <w:szCs w:val="22"/>
          <w:lang w:val="en-US"/>
        </w:rPr>
        <w:t xml:space="preserve">Ο/Η </w:t>
      </w:r>
      <w:r w:rsidRPr="60546E19" w:rsidR="00346B16">
        <w:rPr>
          <w:rStyle w:val="normaltextrun"/>
          <w:rFonts w:ascii="Tahoma" w:hAnsi="Tahoma" w:cs="Tahoma"/>
          <w:sz w:val="22"/>
          <w:szCs w:val="22"/>
          <w:lang w:val="en-US"/>
        </w:rPr>
        <w:t>(</w:t>
      </w:r>
      <w:r w:rsidRPr="60546E19" w:rsidR="00346B16">
        <w:rPr>
          <w:rStyle w:val="normaltextrun"/>
          <w:rFonts w:ascii="Tahoma" w:hAnsi="Tahoma" w:cs="Tahoma"/>
          <w:sz w:val="22"/>
          <w:szCs w:val="22"/>
          <w:lang w:val="en-US"/>
        </w:rPr>
        <w:t>επ</w:t>
      </w:r>
      <w:r w:rsidRPr="60546E19" w:rsidR="00346B16">
        <w:rPr>
          <w:rStyle w:val="normaltextrun"/>
          <w:rFonts w:ascii="Tahoma" w:hAnsi="Tahoma" w:cs="Tahoma"/>
          <w:sz w:val="22"/>
          <w:szCs w:val="22"/>
          <w:lang w:val="en-US"/>
        </w:rPr>
        <w:t>.)</w:t>
      </w:r>
      <w:r w:rsidRPr="60546E19" w:rsidR="468CF787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2242C82A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</w:t>
      </w:r>
      <w:r>
        <w:tab/>
      </w:r>
      <w:r>
        <w:tab/>
      </w:r>
      <w:r w:rsidRPr="60546E19" w:rsidR="2242C82A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</w:t>
      </w:r>
      <w:r w:rsidRPr="60546E19" w:rsidR="00346B16">
        <w:rPr>
          <w:rStyle w:val="normaltextrun"/>
          <w:rFonts w:ascii="Tahoma" w:hAnsi="Tahoma" w:cs="Tahoma"/>
          <w:sz w:val="22"/>
          <w:szCs w:val="22"/>
          <w:lang w:val="en-US"/>
        </w:rPr>
        <w:t xml:space="preserve"> (ον.)</w:t>
      </w:r>
      <w:r w:rsidRPr="60546E19" w:rsidR="53D258E6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260CECA7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</w:t>
      </w:r>
      <w:r>
        <w:tab/>
      </w:r>
      <w:r>
        <w:tab/>
      </w:r>
      <w:r w:rsidRPr="60546E19" w:rsidR="260CECA7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</w:t>
      </w:r>
      <w:r w:rsidRPr="60546E19" w:rsidR="008C07C7">
        <w:rPr>
          <w:rStyle w:val="normaltextrun"/>
          <w:rFonts w:ascii="Tahoma" w:hAnsi="Tahoma" w:cs="Tahoma"/>
          <w:sz w:val="22"/>
          <w:szCs w:val="22"/>
          <w:lang w:val="en-US"/>
        </w:rPr>
        <w:t>, γεννηθείς/σα στις</w:t>
      </w:r>
      <w:r w:rsidRPr="60546E19" w:rsidR="26374F80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7BE027D8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 </w:t>
      </w:r>
      <w:r w:rsidRPr="60546E19" w:rsidR="4BA82835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00CC4DDF">
        <w:rPr>
          <w:rStyle w:val="normaltextrun"/>
          <w:rFonts w:ascii="Tahoma" w:hAnsi="Tahoma" w:cs="Tahoma"/>
          <w:sz w:val="22"/>
          <w:szCs w:val="22"/>
          <w:lang w:val="en-US"/>
        </w:rPr>
        <w:t>/</w:t>
      </w:r>
      <w:r w:rsidRPr="60546E19" w:rsidR="4D313AE0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768843F5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4D313AE0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00CC4DDF">
        <w:rPr>
          <w:rStyle w:val="normaltextrun"/>
          <w:rFonts w:ascii="Tahoma" w:hAnsi="Tahoma" w:cs="Tahoma"/>
          <w:sz w:val="22"/>
          <w:szCs w:val="22"/>
          <w:lang w:val="en-US"/>
        </w:rPr>
        <w:t>/</w:t>
      </w:r>
      <w:r w:rsidRPr="60546E19" w:rsidR="528BB7CB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6D3258DE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 </w:t>
      </w:r>
      <w:r w:rsidRPr="60546E19" w:rsidR="528BB7CB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06169E78">
        <w:rPr>
          <w:rStyle w:val="normaltextrun"/>
          <w:rFonts w:ascii="Tahoma" w:hAnsi="Tahoma" w:cs="Tahoma"/>
          <w:sz w:val="22"/>
          <w:szCs w:val="22"/>
          <w:lang w:val="en-US"/>
        </w:rPr>
        <w:t xml:space="preserve">, με </w:t>
      </w:r>
      <w:r w:rsidRPr="60546E19" w:rsidR="00CC4DDF">
        <w:rPr>
          <w:rStyle w:val="normaltextrun"/>
          <w:rFonts w:ascii="Tahoma" w:hAnsi="Tahoma" w:cs="Tahoma"/>
          <w:sz w:val="22"/>
          <w:szCs w:val="22"/>
          <w:lang w:val="en-US"/>
        </w:rPr>
        <w:t xml:space="preserve">αριθμό </w:t>
      </w:r>
      <w:r w:rsidRPr="60546E19" w:rsidR="06169E78">
        <w:rPr>
          <w:rStyle w:val="normaltextrun"/>
          <w:rFonts w:ascii="Tahoma" w:hAnsi="Tahoma" w:cs="Tahoma"/>
          <w:sz w:val="22"/>
          <w:szCs w:val="22"/>
          <w:lang w:val="en-US"/>
        </w:rPr>
        <w:t xml:space="preserve">ΔΙΚΑ </w:t>
      </w:r>
      <w:r w:rsidRPr="60546E19" w:rsidR="00BC70C8">
        <w:rPr>
          <w:rStyle w:val="normaltextrun"/>
          <w:rFonts w:ascii="Tahoma" w:hAnsi="Tahoma" w:cs="Tahoma"/>
          <w:sz w:val="22"/>
          <w:szCs w:val="22"/>
          <w:lang w:val="en-US"/>
        </w:rPr>
        <w:t>________________</w:t>
      </w:r>
      <w:r w:rsidRPr="60546E19" w:rsidR="754C03E8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 </w:t>
      </w:r>
      <w:r w:rsidRPr="60546E19" w:rsidR="06169E78">
        <w:rPr>
          <w:rStyle w:val="normaltextrun"/>
          <w:rFonts w:ascii="Tahoma" w:hAnsi="Tahoma" w:cs="Tahoma"/>
          <w:sz w:val="22"/>
          <w:szCs w:val="22"/>
          <w:lang w:val="en-US"/>
        </w:rPr>
        <w:t>και</w:t>
      </w:r>
      <w:r w:rsidRPr="60546E19" w:rsidR="00346B16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008C07C7">
        <w:rPr>
          <w:rStyle w:val="normaltextrun"/>
          <w:rFonts w:ascii="Tahoma" w:hAnsi="Tahoma" w:cs="Tahoma"/>
          <w:sz w:val="22"/>
          <w:szCs w:val="22"/>
          <w:lang w:val="en-US"/>
        </w:rPr>
        <w:t>ημερομηνία εισόδου στο/</w:t>
      </w:r>
      <w:r w:rsidRPr="60546E19" w:rsidR="0006093F">
        <w:rPr>
          <w:rStyle w:val="normaltextrun"/>
          <w:rFonts w:ascii="Tahoma" w:hAnsi="Tahoma" w:cs="Tahoma"/>
          <w:sz w:val="22"/>
          <w:szCs w:val="22"/>
          <w:lang w:val="en-US"/>
        </w:rPr>
        <w:t>στ</w:t>
      </w:r>
      <w:r w:rsidRPr="60546E19" w:rsidR="008C07C7">
        <w:rPr>
          <w:rStyle w:val="normaltextrun"/>
          <w:rFonts w:ascii="Tahoma" w:hAnsi="Tahoma" w:cs="Tahoma"/>
          <w:sz w:val="22"/>
          <w:szCs w:val="22"/>
          <w:lang w:val="en-US"/>
        </w:rPr>
        <w:t>ην</w:t>
      </w:r>
      <w:r w:rsidRPr="60546E19" w:rsidR="00CC4DDF">
        <w:rPr>
          <w:rFonts w:ascii="Tahoma" w:hAnsi="Tahoma" w:eastAsia="Calibri" w:cs="Tahoma"/>
          <w:b w:val="1"/>
          <w:bCs w:val="1"/>
          <w:i w:val="1"/>
          <w:iCs w:val="1"/>
          <w:color w:val="C00000"/>
          <w:sz w:val="22"/>
          <w:szCs w:val="22"/>
          <w:lang w:val="en-US"/>
        </w:rPr>
        <w:t xml:space="preserve"> </w:t>
      </w:r>
      <w:r w:rsidRPr="60546E19" w:rsidR="00CC4DDF">
        <w:rPr>
          <w:rFonts w:ascii="Tahoma" w:hAnsi="Tahoma" w:eastAsia="Calibri" w:cs="Tahoma"/>
          <w:color w:val="000000" w:themeColor="text1" w:themeTint="FF" w:themeShade="FF"/>
          <w:sz w:val="22"/>
          <w:szCs w:val="22"/>
          <w:lang w:val="en-US"/>
        </w:rPr>
        <w:t>ΚΥΤ/ΚΕΔ/ΕΔΠΦΑΑ</w:t>
      </w:r>
      <w:r w:rsidRPr="60546E19" w:rsidR="008C07C7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008C07C7">
        <w:rPr>
          <w:rStyle w:val="contentcontrolboundarysink"/>
          <w:rFonts w:ascii="Tahoma" w:hAnsi="Tahoma" w:cs="Tahoma"/>
          <w:b w:val="1"/>
          <w:bCs w:val="1"/>
          <w:i w:val="1"/>
          <w:iCs w:val="1"/>
          <w:sz w:val="20"/>
          <w:szCs w:val="20"/>
          <w:lang w:val="en-US"/>
        </w:rPr>
        <w:t>​</w:t>
      </w:r>
      <w:r w:rsidRPr="60546E19" w:rsidR="008C07C7">
        <w:rPr>
          <w:rStyle w:val="normaltextrun"/>
          <w:rFonts w:ascii="Tahoma" w:hAnsi="Tahoma" w:cs="Tahoma"/>
          <w:sz w:val="22"/>
          <w:szCs w:val="22"/>
          <w:lang w:val="en-US"/>
        </w:rPr>
        <w:t>στις</w:t>
      </w:r>
      <w:r w:rsidRPr="60546E19" w:rsidR="18C2AD4E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 </w:t>
      </w:r>
      <w:r w:rsidRPr="60546E19" w:rsidR="0006093F">
        <w:rPr>
          <w:rStyle w:val="normaltextrun"/>
          <w:rFonts w:ascii="Tahoma" w:hAnsi="Tahoma" w:cs="Tahoma"/>
          <w:sz w:val="22"/>
          <w:szCs w:val="22"/>
          <w:lang w:val="en-US"/>
        </w:rPr>
        <w:t>/</w:t>
      </w:r>
      <w:r w:rsidRPr="60546E19" w:rsidR="6FEE6231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65F79299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58C45B3E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0006093F">
        <w:rPr>
          <w:rStyle w:val="normaltextrun"/>
          <w:rFonts w:ascii="Tahoma" w:hAnsi="Tahoma" w:cs="Tahoma"/>
          <w:sz w:val="22"/>
          <w:szCs w:val="22"/>
          <w:lang w:val="en-US"/>
        </w:rPr>
        <w:t>/</w:t>
      </w:r>
      <w:r w:rsidRPr="60546E19" w:rsidR="70A1287B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 </w:t>
      </w:r>
      <w:r w:rsidRPr="60546E19" w:rsidR="008C07C7">
        <w:rPr>
          <w:rStyle w:val="normaltextrun"/>
          <w:rFonts w:ascii="Tahoma" w:hAnsi="Tahoma" w:cs="Tahoma"/>
          <w:sz w:val="22"/>
          <w:szCs w:val="22"/>
          <w:lang w:val="en-US"/>
        </w:rPr>
        <w:t>,</w:t>
      </w:r>
      <w:r w:rsidRPr="60546E19" w:rsidR="6016887D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008C07C7">
        <w:rPr>
          <w:rStyle w:val="normaltextrun"/>
          <w:rFonts w:ascii="Tahoma" w:hAnsi="Tahoma" w:cs="Tahoma"/>
          <w:sz w:val="22"/>
          <w:szCs w:val="22"/>
          <w:lang w:val="en-US"/>
        </w:rPr>
        <w:t xml:space="preserve">προσήλθε </w:t>
      </w:r>
      <w:r w:rsidRPr="60546E19" w:rsidR="00346B16">
        <w:rPr>
          <w:rStyle w:val="normaltextrun"/>
          <w:rFonts w:ascii="Tahoma" w:hAnsi="Tahoma" w:cs="Tahoma"/>
          <w:sz w:val="22"/>
          <w:szCs w:val="22"/>
          <w:lang w:val="en-US"/>
        </w:rPr>
        <w:t>για</w:t>
      </w:r>
      <w:r w:rsidRPr="60546E19" w:rsidR="008C07C7">
        <w:rPr>
          <w:rStyle w:val="normaltextrun"/>
          <w:rFonts w:ascii="Tahoma" w:hAnsi="Tahoma" w:cs="Tahoma"/>
          <w:sz w:val="22"/>
          <w:szCs w:val="22"/>
          <w:lang w:val="en-US"/>
        </w:rPr>
        <w:t xml:space="preserve"> ψυχοκοινωνική διερεύνηση</w:t>
      </w:r>
      <w:r w:rsidRPr="60546E19" w:rsidR="00AB4BAF">
        <w:rPr>
          <w:rStyle w:val="normaltextrun"/>
          <w:rFonts w:ascii="Tahoma" w:hAnsi="Tahoma" w:cs="Tahoma"/>
          <w:sz w:val="22"/>
          <w:szCs w:val="22"/>
          <w:lang w:val="en-US"/>
        </w:rPr>
        <w:t xml:space="preserve"> στις </w:t>
      </w:r>
      <w:r w:rsidRPr="60546E19" w:rsidR="7D318BEC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58D598E5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</w:t>
      </w:r>
      <w:r w:rsidRPr="60546E19" w:rsidR="7D318BEC">
        <w:rPr>
          <w:rStyle w:val="normaltextrun"/>
          <w:rFonts w:ascii="Tahoma" w:hAnsi="Tahoma" w:cs="Tahoma"/>
          <w:sz w:val="22"/>
          <w:szCs w:val="22"/>
          <w:lang w:val="en-US"/>
        </w:rPr>
        <w:t xml:space="preserve"> </w:t>
      </w:r>
      <w:r w:rsidRPr="60546E19" w:rsidR="00AB4BAF">
        <w:rPr>
          <w:rStyle w:val="normaltextrun"/>
          <w:rFonts w:ascii="Tahoma" w:hAnsi="Tahoma" w:cs="Tahoma"/>
          <w:sz w:val="22"/>
          <w:szCs w:val="22"/>
          <w:lang w:val="en-US"/>
        </w:rPr>
        <w:t>/</w:t>
      </w:r>
      <w:r w:rsidRPr="60546E19" w:rsidR="019E4F0B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 </w:t>
      </w:r>
      <w:r w:rsidRPr="60546E19" w:rsidR="00AB4BAF">
        <w:rPr>
          <w:rStyle w:val="normaltextrun"/>
          <w:rFonts w:ascii="Tahoma" w:hAnsi="Tahoma" w:cs="Tahoma"/>
          <w:sz w:val="22"/>
          <w:szCs w:val="22"/>
          <w:lang w:val="en-US"/>
        </w:rPr>
        <w:t>/</w:t>
      </w:r>
      <w:r w:rsidRPr="60546E19" w:rsidR="00ED2795">
        <w:rPr>
          <w:rStyle w:val="normaltextrun"/>
          <w:rFonts w:ascii="Tahoma" w:hAnsi="Tahoma" w:cs="Tahoma"/>
          <w:sz w:val="22"/>
          <w:szCs w:val="22"/>
          <w:lang w:val="en-US"/>
        </w:rPr>
        <w:t xml:space="preserve">    .</w:t>
      </w:r>
    </w:p>
    <w:p w:rsidRPr="00CC4DDF" w:rsidR="00346B16" w:rsidP="78D9A4A9" w:rsidRDefault="00346B16" w14:paraId="0EC4D4B6" w14:textId="670C9195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Pr="005C360E" w:rsidR="00346B16" w:rsidP="1C2DC318" w:rsidRDefault="4FE1A0C3" w14:paraId="31702AB7" w14:textId="78A8CD4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  <w:r w:rsidRPr="005C360E">
        <w:rPr>
          <w:rStyle w:val="eop"/>
          <w:rFonts w:ascii="Tahoma" w:hAnsi="Tahoma" w:cs="Tahoma"/>
          <w:b/>
          <w:bCs/>
          <w:sz w:val="22"/>
          <w:szCs w:val="22"/>
          <w:lang w:val="el-GR"/>
        </w:rPr>
        <w:t>Παρατηρήσεις</w:t>
      </w:r>
    </w:p>
    <w:p w:rsidR="00346B16" w:rsidP="78D9A4A9" w:rsidRDefault="008C07C7" w14:paraId="5FBA7ECC" w14:textId="544078D5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  <w:r w:rsidRPr="78D9A4A9">
        <w:rPr>
          <w:rStyle w:val="eop"/>
          <w:rFonts w:ascii="Tahoma" w:hAnsi="Tahoma" w:cs="Tahoma"/>
          <w:sz w:val="22"/>
          <w:szCs w:val="22"/>
        </w:rPr>
        <w:t> </w:t>
      </w:r>
    </w:p>
    <w:p w:rsidR="00AB4BAF" w:rsidP="78D9A4A9" w:rsidRDefault="00AB4BAF" w14:paraId="38503DF6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529996F8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14D15515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17BB3FC7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2CE47C95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1DFE25CB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2963AA50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088897F6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0C398448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7AAA2797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469B0098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213D3B3E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AB4BAF" w:rsidP="78D9A4A9" w:rsidRDefault="00AB4BAF" w14:paraId="0A20D680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Pr="00AB4BAF" w:rsidR="00AB4BAF" w:rsidP="78D9A4A9" w:rsidRDefault="00AB4BAF" w14:paraId="385F1CC0" w14:textId="77777777">
      <w:pPr>
        <w:pStyle w:val="paragraph"/>
        <w:spacing w:before="0" w:beforeAutospacing="0" w:after="0" w:afterAutospacing="0"/>
        <w:ind w:firstLine="615"/>
        <w:jc w:val="both"/>
        <w:textAlignment w:val="baseline"/>
        <w:rPr>
          <w:rFonts w:ascii="Segoe UI" w:hAnsi="Segoe UI" w:cs="Segoe UI"/>
          <w:sz w:val="18"/>
          <w:szCs w:val="18"/>
          <w:lang w:val="el-GR"/>
        </w:rPr>
      </w:pPr>
    </w:p>
    <w:p w:rsidR="00346B16" w:rsidP="78D9A4A9" w:rsidRDefault="00346B16" w14:paraId="5EAE386A" w14:textId="4568C78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ahoma" w:hAnsi="Tahoma" w:cs="Tahoma"/>
          <w:sz w:val="22"/>
          <w:szCs w:val="22"/>
          <w:lang w:val="el-GR"/>
        </w:rPr>
      </w:pPr>
      <w:r w:rsidRPr="78D9A4A9">
        <w:rPr>
          <w:rStyle w:val="normaltextrun"/>
          <w:rFonts w:ascii="Tahoma" w:hAnsi="Tahoma" w:cs="Tahoma"/>
          <w:sz w:val="22"/>
          <w:szCs w:val="22"/>
          <w:lang w:val="el-GR"/>
        </w:rPr>
        <w:t xml:space="preserve"> </w:t>
      </w:r>
    </w:p>
    <w:p w:rsidRPr="00C22CA2" w:rsidR="008C07C7" w:rsidP="78D9A4A9" w:rsidRDefault="008C07C7" w14:paraId="5D503865" w14:textId="0982625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78D9A4A9">
        <w:rPr>
          <w:rStyle w:val="eop"/>
          <w:rFonts w:ascii="Tahoma" w:hAnsi="Tahoma" w:cs="Tahoma"/>
          <w:sz w:val="22"/>
          <w:szCs w:val="22"/>
        </w:rPr>
        <w:t> </w:t>
      </w:r>
    </w:p>
    <w:p w:rsidRPr="00624305" w:rsidR="008C07C7" w:rsidP="008C07C7" w:rsidRDefault="008C07C7" w14:paraId="69905FEB" w14:textId="4199DEE5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Ο/Η Κοινωνική Λειτουργός</w:t>
      </w:r>
      <w:r w:rsidR="00624305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/ </w:t>
      </w: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Ψυχολόγος</w:t>
      </w:r>
      <w:r w:rsidRPr="00C22CA2">
        <w:rPr>
          <w:rStyle w:val="eop"/>
          <w:rFonts w:ascii="Tahoma" w:hAnsi="Tahoma" w:cs="Tahoma"/>
          <w:sz w:val="22"/>
          <w:szCs w:val="22"/>
        </w:rPr>
        <w:t> </w:t>
      </w:r>
    </w:p>
    <w:p w:rsidR="005C360E" w:rsidP="008C07C7" w:rsidRDefault="005C360E" w14:paraId="4CD6F509" w14:textId="7777777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="005C360E" w:rsidP="008C07C7" w:rsidRDefault="005C360E" w14:paraId="60E28045" w14:textId="7777777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Tahoma" w:hAnsi="Tahoma" w:cs="Tahoma"/>
          <w:sz w:val="22"/>
          <w:szCs w:val="22"/>
          <w:lang w:val="el-GR"/>
        </w:rPr>
      </w:pPr>
    </w:p>
    <w:p w:rsidRPr="005C360E" w:rsidR="005C360E" w:rsidP="008C07C7" w:rsidRDefault="005C360E" w14:paraId="2EBEFE32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</w:p>
    <w:p w:rsidRPr="00C22CA2" w:rsidR="00580421" w:rsidP="0032455E" w:rsidRDefault="0032455E" w14:paraId="7EC3E702" w14:textId="62BAD2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>
        <w:rPr>
          <w:rStyle w:val="wacimagecontainer"/>
          <w:rFonts w:ascii="Segoe UI" w:hAnsi="Segoe UI" w:cs="Segoe UI"/>
          <w:noProof/>
          <w:sz w:val="18"/>
          <w:szCs w:val="18"/>
          <w:lang w:val="el-GR"/>
        </w:rPr>
        <w:t>_______________________________</w:t>
      </w:r>
    </w:p>
    <w:p w:rsidRPr="00624305" w:rsidR="00580421" w:rsidP="00580421" w:rsidRDefault="00580421" w14:paraId="1E03A334" w14:textId="3E49580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ΕΠΩΝΥΜΟ </w:t>
      </w:r>
      <w:r w:rsidR="0032455E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 xml:space="preserve">   </w:t>
      </w:r>
      <w:r w:rsidRPr="00C22CA2">
        <w:rPr>
          <w:rStyle w:val="normaltextrun"/>
          <w:rFonts w:ascii="Tahoma" w:hAnsi="Tahoma" w:cs="Tahoma"/>
          <w:b/>
          <w:bCs/>
          <w:sz w:val="22"/>
          <w:szCs w:val="22"/>
          <w:lang w:val="el-GR"/>
        </w:rPr>
        <w:t>Όνομα </w:t>
      </w:r>
      <w:r w:rsidRPr="00C22CA2">
        <w:rPr>
          <w:rStyle w:val="eop"/>
          <w:rFonts w:ascii="Tahoma" w:hAnsi="Tahoma" w:cs="Tahoma"/>
          <w:sz w:val="22"/>
          <w:szCs w:val="22"/>
        </w:rPr>
        <w:t> </w:t>
      </w:r>
      <w:r>
        <w:rPr>
          <w:rStyle w:val="eop"/>
          <w:rFonts w:ascii="Tahoma" w:hAnsi="Tahoma" w:cs="Tahoma"/>
          <w:sz w:val="22"/>
          <w:szCs w:val="22"/>
          <w:lang w:val="el-GR"/>
        </w:rPr>
        <w:t xml:space="preserve">                                                            </w:t>
      </w:r>
    </w:p>
    <w:p w:rsidRPr="00C22CA2" w:rsidR="00580421" w:rsidP="00580421" w:rsidRDefault="00580421" w14:paraId="3C822785" w14:textId="0C98C1E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:rsidRPr="00C22CA2" w:rsidR="008C07C7" w:rsidP="008C07C7" w:rsidRDefault="008C07C7" w14:paraId="62BCA36B" w14:textId="6832F37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  <w:lang w:val="el-GR"/>
        </w:rPr>
      </w:pPr>
    </w:p>
    <w:p w:rsidR="008C07C7" w:rsidP="008C07C7" w:rsidRDefault="008C07C7" w14:paraId="2970C114" w14:textId="7777777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D13438"/>
          <w:sz w:val="22"/>
          <w:szCs w:val="22"/>
        </w:rPr>
        <w:t> </w:t>
      </w:r>
    </w:p>
    <w:p w:rsidR="008C07C7" w:rsidP="008C07C7" w:rsidRDefault="008C07C7" w14:paraId="65ABE9D0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sz w:val="22"/>
          <w:szCs w:val="22"/>
        </w:rPr>
        <w:t> </w:t>
      </w:r>
    </w:p>
    <w:p w:rsidRPr="007B6099" w:rsidR="00052DA4" w:rsidRDefault="00052DA4" w14:paraId="7846E8B1" w14:textId="56F57A9C">
      <w:pPr>
        <w:rPr>
          <w:rFonts w:ascii="Tahoma" w:hAnsi="Tahoma" w:eastAsia="Tahoma" w:cs="Tahoma"/>
          <w:color w:val="D13438"/>
          <w:sz w:val="22"/>
          <w:szCs w:val="22"/>
        </w:rPr>
      </w:pPr>
    </w:p>
    <w:p w:rsidRPr="007B6099" w:rsidR="00052DA4" w:rsidP="007C00CA" w:rsidRDefault="00052DA4" w14:paraId="52E0B3E4" w14:textId="086F5A7E">
      <w:pPr>
        <w:rPr>
          <w:rFonts w:ascii="Tahoma" w:hAnsi="Tahoma" w:cs="Tahoma"/>
          <w:b/>
          <w:bCs/>
          <w:sz w:val="22"/>
          <w:szCs w:val="22"/>
        </w:rPr>
      </w:pPr>
    </w:p>
    <w:sectPr w:rsidRPr="007B6099" w:rsidR="00052DA4" w:rsidSect="007B6099">
      <w:headerReference w:type="default" r:id="rId11"/>
      <w:footerReference w:type="default" r:id="rId12"/>
      <w:pgSz w:w="11906" w:h="16838" w:orient="portrait" w:code="9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73626" w:rsidRDefault="00273626" w14:paraId="3F7BA437" w14:textId="77777777">
      <w:r>
        <w:separator/>
      </w:r>
    </w:p>
  </w:endnote>
  <w:endnote w:type="continuationSeparator" w:id="0">
    <w:p w:rsidR="00273626" w:rsidRDefault="00273626" w14:paraId="11083636" w14:textId="77777777">
      <w:r>
        <w:continuationSeparator/>
      </w:r>
    </w:p>
  </w:endnote>
  <w:endnote w:type="continuationNotice" w:id="1">
    <w:p w:rsidR="00273626" w:rsidRDefault="00273626" w14:paraId="436F141A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2C1442" w:rsidR="00721F01" w:rsidP="000A2FFD" w:rsidRDefault="001C0282" w14:paraId="64394B86" w14:textId="2E061391">
    <w:pPr>
      <w:pStyle w:val="Footer1"/>
      <w:jc w:val="center"/>
      <w:rPr>
        <w:lang w:val="en-US"/>
      </w:rPr>
    </w:pPr>
    <w:r w:rsidRPr="00DB6F9B">
      <w:rPr>
        <w:rFonts w:ascii="Aptos" w:hAnsi="Aptos" w:eastAsia="Times New Roman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60289" behindDoc="1" locked="0" layoutInCell="1" allowOverlap="1" wp14:anchorId="6DD1A8F3" wp14:editId="4C9D54A9">
          <wp:simplePos x="0" y="0"/>
          <wp:positionH relativeFrom="margin">
            <wp:align>right</wp:align>
          </wp:positionH>
          <wp:positionV relativeFrom="paragraph">
            <wp:posOffset>-191135</wp:posOffset>
          </wp:positionV>
          <wp:extent cx="1166495" cy="572770"/>
          <wp:effectExtent l="0" t="0" r="0" b="0"/>
          <wp:wrapTight wrapText="bothSides">
            <wp:wrapPolygon edited="0">
              <wp:start x="0" y="0"/>
              <wp:lineTo x="0" y="20834"/>
              <wp:lineTo x="21165" y="20834"/>
              <wp:lineTo x="21165" y="0"/>
              <wp:lineTo x="0" y="0"/>
            </wp:wrapPolygon>
          </wp:wrapTight>
          <wp:docPr id="1442570326" name="Εικόνα 1442570326" descr="IOM-Visibiliy_Logo_PRIM_BLUE_RGB-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OM-Visibiliy_Logo_PRIM_BLUE_RGB-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49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B6F9B" w:rsidR="00DF56F7">
      <w:rPr>
        <w:rFonts w:ascii="Aptos" w:hAnsi="Aptos" w:eastAsia="Times New Roman"/>
        <w:noProof/>
        <w:kern w:val="2"/>
        <w:lang w:val="en-US" w:eastAsia="el-GR"/>
        <w14:ligatures w14:val="standardContextual"/>
      </w:rPr>
      <w:drawing>
        <wp:anchor distT="0" distB="0" distL="114300" distR="114300" simplePos="0" relativeHeight="251658241" behindDoc="1" locked="0" layoutInCell="1" allowOverlap="1" wp14:anchorId="44DE16A2" wp14:editId="46B60641">
          <wp:simplePos x="0" y="0"/>
          <wp:positionH relativeFrom="column">
            <wp:posOffset>-159385</wp:posOffset>
          </wp:positionH>
          <wp:positionV relativeFrom="paragraph">
            <wp:posOffset>-128712</wp:posOffset>
          </wp:positionV>
          <wp:extent cx="3237230" cy="420370"/>
          <wp:effectExtent l="0" t="0" r="0" b="0"/>
          <wp:wrapTight wrapText="bothSides">
            <wp:wrapPolygon edited="0">
              <wp:start x="763" y="0"/>
              <wp:lineTo x="763" y="20556"/>
              <wp:lineTo x="4703" y="20556"/>
              <wp:lineTo x="20719" y="17619"/>
              <wp:lineTo x="20973" y="2937"/>
              <wp:lineTo x="18939" y="979"/>
              <wp:lineTo x="4703" y="0"/>
              <wp:lineTo x="763" y="0"/>
            </wp:wrapPolygon>
          </wp:wrapTight>
          <wp:docPr id="1509743570" name="Εικόνα 1509743570" descr="Εικόνα που περιέχει στιγμιότυπο οθόνης, γραμματοσειρά, Μπελ ηλεκτρίκ, γραφικά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2806498" name="Εικόνα 822806498" descr="Εικόνα που περιέχει στιγμιότυπο οθόνης, γραμματοσειρά, Μπελ ηλεκτρίκ, γραφικά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723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442">
      <w:rPr>
        <w:lang w:val="en-US" w:eastAsia="el-GR"/>
      </w:rPr>
      <w:tab/>
    </w:r>
    <w:r w:rsidR="002C1442">
      <w:rPr>
        <w:lang w:val="en-US" w:eastAsia="el-GR"/>
      </w:rPr>
      <w:tab/>
    </w:r>
    <w:r w:rsidR="0016660B">
      <w:rPr>
        <w:lang w:eastAsia="el-GR"/>
      </w:rPr>
      <w:tab/>
    </w:r>
    <w:r w:rsidR="0016660B">
      <w:rPr>
        <w:lang w:eastAsia="el-G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73626" w:rsidRDefault="00273626" w14:paraId="1209C768" w14:textId="77777777">
      <w:r>
        <w:separator/>
      </w:r>
    </w:p>
  </w:footnote>
  <w:footnote w:type="continuationSeparator" w:id="0">
    <w:p w:rsidR="00273626" w:rsidRDefault="00273626" w14:paraId="001F2CEC" w14:textId="77777777">
      <w:r>
        <w:continuationSeparator/>
      </w:r>
    </w:p>
  </w:footnote>
  <w:footnote w:type="continuationNotice" w:id="1">
    <w:p w:rsidR="00273626" w:rsidRDefault="00273626" w14:paraId="0DFE02AF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C0282" w:rsidR="00721F01" w:rsidP="001C0282" w:rsidRDefault="00DA7742" w14:paraId="0FD6F2C3" w14:textId="7EE8E9E7">
    <w:pPr>
      <w:pStyle w:val="Footer1"/>
      <w:rPr>
        <w:lang w:val="en-US"/>
      </w:rPr>
    </w:pPr>
    <w:r w:rsidRPr="00DA7742">
      <w:rPr>
        <w:noProof/>
      </w:rPr>
      <w:drawing>
        <wp:inline distT="0" distB="0" distL="0" distR="0" wp14:anchorId="4AD4C324" wp14:editId="4F9AE475">
          <wp:extent cx="1527103" cy="744855"/>
          <wp:effectExtent l="0" t="0" r="0" b="0"/>
          <wp:docPr id="168561964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882" cy="7598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0282">
      <w:rPr>
        <w:rFonts w:ascii="Tahoma" w:hAnsi="Tahoma" w:cs="Tahoma"/>
        <w:sz w:val="18"/>
        <w:szCs w:val="18"/>
        <w:lang w:val="en-US"/>
      </w:rPr>
      <w:t xml:space="preserve">                                                                                                </w:t>
    </w:r>
    <w:r w:rsidRPr="001C0282" w:rsidR="001C0282">
      <w:rPr>
        <w:rFonts w:ascii="Tahoma" w:hAnsi="Tahoma" w:cs="Tahoma"/>
        <w:sz w:val="18"/>
        <w:szCs w:val="18"/>
      </w:rPr>
      <w:t xml:space="preserve"> </w:t>
    </w:r>
    <w:r w:rsidRPr="00C83038" w:rsidR="001C0282">
      <w:rPr>
        <w:rFonts w:ascii="Tahoma" w:hAnsi="Tahoma" w:cs="Tahoma"/>
        <w:sz w:val="18"/>
        <w:szCs w:val="18"/>
      </w:rPr>
      <w:t>Έκδοση</w:t>
    </w:r>
    <w:r w:rsidRPr="00B65BAB" w:rsidR="001C0282">
      <w:rPr>
        <w:rFonts w:ascii="Tahoma" w:hAnsi="Tahoma" w:cs="Tahoma"/>
        <w:sz w:val="18"/>
        <w:szCs w:val="18"/>
        <w:lang w:val="en-US"/>
      </w:rPr>
      <w:t xml:space="preserve"> 01-202</w:t>
    </w:r>
    <w:r w:rsidR="001C0282">
      <w:rPr>
        <w:rFonts w:ascii="Tahoma" w:hAnsi="Tahoma" w:cs="Tahoma"/>
        <w:sz w:val="18"/>
        <w:szCs w:val="18"/>
        <w:lang w:val="en-US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name w:val="WW8Num9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12"/>
    <w:lvl w:ilvl="0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8"/>
    <w:multiLevelType w:val="multilevel"/>
    <w:tmpl w:val="00000008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9" w15:restartNumberingAfterBreak="0">
    <w:nsid w:val="0CD8603F"/>
    <w:multiLevelType w:val="hybridMultilevel"/>
    <w:tmpl w:val="190A1C58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A9320C6"/>
    <w:multiLevelType w:val="hybridMultilevel"/>
    <w:tmpl w:val="E9B0A648"/>
    <w:lvl w:ilvl="0" w:tplc="0408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16811834">
    <w:abstractNumId w:val="0"/>
  </w:num>
  <w:num w:numId="2" w16cid:durableId="990449823">
    <w:abstractNumId w:val="1"/>
  </w:num>
  <w:num w:numId="3" w16cid:durableId="1387295016">
    <w:abstractNumId w:val="2"/>
  </w:num>
  <w:num w:numId="4" w16cid:durableId="1643465337">
    <w:abstractNumId w:val="3"/>
  </w:num>
  <w:num w:numId="5" w16cid:durableId="1992052385">
    <w:abstractNumId w:val="4"/>
  </w:num>
  <w:num w:numId="6" w16cid:durableId="572158979">
    <w:abstractNumId w:val="5"/>
  </w:num>
  <w:num w:numId="7" w16cid:durableId="1493060959">
    <w:abstractNumId w:val="6"/>
  </w:num>
  <w:num w:numId="8" w16cid:durableId="2005355592">
    <w:abstractNumId w:val="7"/>
  </w:num>
  <w:num w:numId="9" w16cid:durableId="1462113376">
    <w:abstractNumId w:val="8"/>
  </w:num>
  <w:num w:numId="10" w16cid:durableId="1553612163">
    <w:abstractNumId w:val="9"/>
  </w:num>
  <w:num w:numId="11" w16cid:durableId="177698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true"/>
  <w:defaultTabStop w:val="720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2EA"/>
    <w:rsid w:val="00000000"/>
    <w:rsid w:val="00005B02"/>
    <w:rsid w:val="00044E70"/>
    <w:rsid w:val="0005217A"/>
    <w:rsid w:val="00052DA4"/>
    <w:rsid w:val="0006093F"/>
    <w:rsid w:val="00082DC5"/>
    <w:rsid w:val="00095558"/>
    <w:rsid w:val="000A2FFD"/>
    <w:rsid w:val="000D424F"/>
    <w:rsid w:val="000D74B8"/>
    <w:rsid w:val="000E0173"/>
    <w:rsid w:val="000E522D"/>
    <w:rsid w:val="00102019"/>
    <w:rsid w:val="00114EAE"/>
    <w:rsid w:val="00127390"/>
    <w:rsid w:val="00142161"/>
    <w:rsid w:val="00145EF3"/>
    <w:rsid w:val="00161CB4"/>
    <w:rsid w:val="0016660B"/>
    <w:rsid w:val="0018485F"/>
    <w:rsid w:val="001933D2"/>
    <w:rsid w:val="001977BC"/>
    <w:rsid w:val="001A3535"/>
    <w:rsid w:val="001A693D"/>
    <w:rsid w:val="001B3235"/>
    <w:rsid w:val="001C0282"/>
    <w:rsid w:val="001C5953"/>
    <w:rsid w:val="001E1B6C"/>
    <w:rsid w:val="001E6F4F"/>
    <w:rsid w:val="001F6193"/>
    <w:rsid w:val="0024363F"/>
    <w:rsid w:val="00270657"/>
    <w:rsid w:val="00273626"/>
    <w:rsid w:val="00295CD6"/>
    <w:rsid w:val="002C1442"/>
    <w:rsid w:val="002D7C56"/>
    <w:rsid w:val="002E0E7A"/>
    <w:rsid w:val="00306EF6"/>
    <w:rsid w:val="0032455E"/>
    <w:rsid w:val="00341D3C"/>
    <w:rsid w:val="00346B16"/>
    <w:rsid w:val="00353B6D"/>
    <w:rsid w:val="00386FC5"/>
    <w:rsid w:val="003C69B2"/>
    <w:rsid w:val="003E45C0"/>
    <w:rsid w:val="00437051"/>
    <w:rsid w:val="00442642"/>
    <w:rsid w:val="004C6C88"/>
    <w:rsid w:val="004D78BA"/>
    <w:rsid w:val="005047E7"/>
    <w:rsid w:val="005220AB"/>
    <w:rsid w:val="0053259A"/>
    <w:rsid w:val="00533961"/>
    <w:rsid w:val="00580421"/>
    <w:rsid w:val="005826A2"/>
    <w:rsid w:val="00583EFE"/>
    <w:rsid w:val="00584B61"/>
    <w:rsid w:val="005B2502"/>
    <w:rsid w:val="005C23A8"/>
    <w:rsid w:val="005C360E"/>
    <w:rsid w:val="005F5353"/>
    <w:rsid w:val="006231D2"/>
    <w:rsid w:val="00624305"/>
    <w:rsid w:val="0067374E"/>
    <w:rsid w:val="006B10DA"/>
    <w:rsid w:val="00706D05"/>
    <w:rsid w:val="00721F01"/>
    <w:rsid w:val="007257BE"/>
    <w:rsid w:val="00745A06"/>
    <w:rsid w:val="00756F3C"/>
    <w:rsid w:val="00775B38"/>
    <w:rsid w:val="007768BF"/>
    <w:rsid w:val="007951B1"/>
    <w:rsid w:val="007A0D1A"/>
    <w:rsid w:val="007A6DDE"/>
    <w:rsid w:val="007B18E9"/>
    <w:rsid w:val="007B6099"/>
    <w:rsid w:val="007C00CA"/>
    <w:rsid w:val="007E2404"/>
    <w:rsid w:val="007E3D7B"/>
    <w:rsid w:val="007F431D"/>
    <w:rsid w:val="008337CE"/>
    <w:rsid w:val="00840E25"/>
    <w:rsid w:val="008631DA"/>
    <w:rsid w:val="00880C4F"/>
    <w:rsid w:val="00882486"/>
    <w:rsid w:val="00891597"/>
    <w:rsid w:val="00891DF7"/>
    <w:rsid w:val="008C07C7"/>
    <w:rsid w:val="008E3DA6"/>
    <w:rsid w:val="008F6D0E"/>
    <w:rsid w:val="00904B6A"/>
    <w:rsid w:val="00914140"/>
    <w:rsid w:val="00924509"/>
    <w:rsid w:val="00930909"/>
    <w:rsid w:val="00937C9A"/>
    <w:rsid w:val="00941361"/>
    <w:rsid w:val="009665CF"/>
    <w:rsid w:val="009A2AC0"/>
    <w:rsid w:val="009B2326"/>
    <w:rsid w:val="009C3CBB"/>
    <w:rsid w:val="00A246F8"/>
    <w:rsid w:val="00A44441"/>
    <w:rsid w:val="00A57F88"/>
    <w:rsid w:val="00A60581"/>
    <w:rsid w:val="00A82D6B"/>
    <w:rsid w:val="00AA3785"/>
    <w:rsid w:val="00AB4BAF"/>
    <w:rsid w:val="00AE6A8C"/>
    <w:rsid w:val="00AF3A10"/>
    <w:rsid w:val="00AF7F3C"/>
    <w:rsid w:val="00B2336E"/>
    <w:rsid w:val="00B24B2D"/>
    <w:rsid w:val="00B25EF3"/>
    <w:rsid w:val="00B57E89"/>
    <w:rsid w:val="00B60F57"/>
    <w:rsid w:val="00BB2308"/>
    <w:rsid w:val="00BB6DF7"/>
    <w:rsid w:val="00BC70C8"/>
    <w:rsid w:val="00BE25D4"/>
    <w:rsid w:val="00BF551B"/>
    <w:rsid w:val="00C22CA2"/>
    <w:rsid w:val="00C524D0"/>
    <w:rsid w:val="00C53A2E"/>
    <w:rsid w:val="00C5411F"/>
    <w:rsid w:val="00C7026B"/>
    <w:rsid w:val="00C81DC8"/>
    <w:rsid w:val="00C87C76"/>
    <w:rsid w:val="00C953B0"/>
    <w:rsid w:val="00CC4DDF"/>
    <w:rsid w:val="00CF36C5"/>
    <w:rsid w:val="00D12036"/>
    <w:rsid w:val="00D6462E"/>
    <w:rsid w:val="00D75082"/>
    <w:rsid w:val="00D91BC9"/>
    <w:rsid w:val="00D96329"/>
    <w:rsid w:val="00DA7742"/>
    <w:rsid w:val="00DB3869"/>
    <w:rsid w:val="00DB6F9B"/>
    <w:rsid w:val="00DC22C9"/>
    <w:rsid w:val="00DF1E3D"/>
    <w:rsid w:val="00DF56F7"/>
    <w:rsid w:val="00E02248"/>
    <w:rsid w:val="00E14592"/>
    <w:rsid w:val="00EA7859"/>
    <w:rsid w:val="00EC5ACE"/>
    <w:rsid w:val="00ED2795"/>
    <w:rsid w:val="00ED4C7F"/>
    <w:rsid w:val="00F432EA"/>
    <w:rsid w:val="00F51746"/>
    <w:rsid w:val="00F65EEB"/>
    <w:rsid w:val="00F67ED2"/>
    <w:rsid w:val="00FA0ADA"/>
    <w:rsid w:val="00FB3E22"/>
    <w:rsid w:val="00FC13A0"/>
    <w:rsid w:val="019E4F0B"/>
    <w:rsid w:val="06169E78"/>
    <w:rsid w:val="067663C4"/>
    <w:rsid w:val="08851693"/>
    <w:rsid w:val="0C9E6CF0"/>
    <w:rsid w:val="0F6DDCD8"/>
    <w:rsid w:val="113F2B38"/>
    <w:rsid w:val="16612111"/>
    <w:rsid w:val="18C2AD4E"/>
    <w:rsid w:val="1940B52D"/>
    <w:rsid w:val="1C2DC318"/>
    <w:rsid w:val="1E84E2E9"/>
    <w:rsid w:val="20BB4436"/>
    <w:rsid w:val="21BCC109"/>
    <w:rsid w:val="2242C82A"/>
    <w:rsid w:val="23B8872B"/>
    <w:rsid w:val="24C33FC3"/>
    <w:rsid w:val="260CECA7"/>
    <w:rsid w:val="26374F80"/>
    <w:rsid w:val="2675D8CF"/>
    <w:rsid w:val="2730028F"/>
    <w:rsid w:val="294942EC"/>
    <w:rsid w:val="2B6EFACD"/>
    <w:rsid w:val="2BAC00CE"/>
    <w:rsid w:val="32D12DFC"/>
    <w:rsid w:val="3A6152A3"/>
    <w:rsid w:val="3AE7E5AF"/>
    <w:rsid w:val="3B2DAED7"/>
    <w:rsid w:val="40866693"/>
    <w:rsid w:val="42623884"/>
    <w:rsid w:val="42D4BB6D"/>
    <w:rsid w:val="468CF787"/>
    <w:rsid w:val="47714247"/>
    <w:rsid w:val="4845E152"/>
    <w:rsid w:val="4BA82835"/>
    <w:rsid w:val="4D313AE0"/>
    <w:rsid w:val="4FE1A0C3"/>
    <w:rsid w:val="508E1874"/>
    <w:rsid w:val="528BB7CB"/>
    <w:rsid w:val="53D258E6"/>
    <w:rsid w:val="58C45B3E"/>
    <w:rsid w:val="58D598E5"/>
    <w:rsid w:val="5C198C28"/>
    <w:rsid w:val="5E3C8B60"/>
    <w:rsid w:val="6016887D"/>
    <w:rsid w:val="6039E757"/>
    <w:rsid w:val="60546E19"/>
    <w:rsid w:val="65F79299"/>
    <w:rsid w:val="6CFEBA47"/>
    <w:rsid w:val="6D3258DE"/>
    <w:rsid w:val="6F3D7152"/>
    <w:rsid w:val="6FEE6231"/>
    <w:rsid w:val="705F52FA"/>
    <w:rsid w:val="70984D8C"/>
    <w:rsid w:val="70A1287B"/>
    <w:rsid w:val="7465B4FC"/>
    <w:rsid w:val="750186FB"/>
    <w:rsid w:val="754C03E8"/>
    <w:rsid w:val="75DC6F68"/>
    <w:rsid w:val="7618C8D4"/>
    <w:rsid w:val="768843F5"/>
    <w:rsid w:val="769BF775"/>
    <w:rsid w:val="77F1AD4D"/>
    <w:rsid w:val="78D9A4A9"/>
    <w:rsid w:val="79E92ED6"/>
    <w:rsid w:val="7BE027D8"/>
    <w:rsid w:val="7D318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83308"/>
  <w15:chartTrackingRefBased/>
  <w15:docId w15:val="{F30F5A01-36FB-431C-9724-6AFE28592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widowControl w:val="0"/>
      <w:suppressAutoHyphens/>
      <w:textAlignment w:val="baseline"/>
    </w:pPr>
    <w:rPr>
      <w:rFonts w:eastAsia="SimSun"/>
      <w:kern w:val="1"/>
      <w:lang w:eastAsia="zh-CN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rFonts w:ascii="Arial" w:hAnsi="Arial" w:eastAsia="SimSun" w:cs="Arial"/>
    </w:rPr>
  </w:style>
  <w:style w:type="character" w:styleId="WW8Num3z1" w:customStyle="1">
    <w:name w:val="WW8Num3z1"/>
    <w:rPr>
      <w:rFonts w:ascii="Courier New" w:hAnsi="Courier New" w:cs="Courier New"/>
    </w:rPr>
  </w:style>
  <w:style w:type="character" w:styleId="WW8Num3z2" w:customStyle="1">
    <w:name w:val="WW8Num3z2"/>
    <w:rPr>
      <w:rFonts w:ascii="Wingdings" w:hAnsi="Wingdings" w:cs="Wingdings"/>
    </w:rPr>
  </w:style>
  <w:style w:type="character" w:styleId="WW8Num3z3" w:customStyle="1">
    <w:name w:val="WW8Num3z3"/>
    <w:rPr>
      <w:rFonts w:ascii="Symbol" w:hAnsi="Symbol" w:cs="Symbol"/>
    </w:rPr>
  </w:style>
  <w:style w:type="character" w:styleId="WW8Num4z0" w:customStyle="1">
    <w:name w:val="WW8Num4z0"/>
    <w:rPr>
      <w:rFonts w:ascii="Symbol" w:hAnsi="Symbol" w:cs="Symbol"/>
    </w:rPr>
  </w:style>
  <w:style w:type="character" w:styleId="WW8Num4z1" w:customStyle="1">
    <w:name w:val="WW8Num4z1"/>
    <w:rPr>
      <w:rFonts w:ascii="Courier New" w:hAnsi="Courier New" w:cs="Courier New"/>
    </w:rPr>
  </w:style>
  <w:style w:type="character" w:styleId="WW8Num4z2" w:customStyle="1">
    <w:name w:val="WW8Num4z2"/>
    <w:rPr>
      <w:rFonts w:ascii="Wingdings" w:hAnsi="Wingdings" w:cs="Wingdings"/>
    </w:rPr>
  </w:style>
  <w:style w:type="character" w:styleId="WW8Num5z0" w:customStyle="1">
    <w:name w:val="WW8Num5z0"/>
    <w:rPr>
      <w:rFonts w:ascii="Arial" w:hAnsi="Arial" w:eastAsia="SimSun" w:cs="Arial"/>
    </w:rPr>
  </w:style>
  <w:style w:type="character" w:styleId="WW8Num5z1" w:customStyle="1">
    <w:name w:val="WW8Num5z1"/>
    <w:rPr>
      <w:rFonts w:ascii="Courier New" w:hAnsi="Courier New" w:cs="Courier New"/>
    </w:rPr>
  </w:style>
  <w:style w:type="character" w:styleId="WW8Num5z2" w:customStyle="1">
    <w:name w:val="WW8Num5z2"/>
    <w:rPr>
      <w:rFonts w:ascii="Wingdings" w:hAnsi="Wingdings" w:cs="Wingdings"/>
    </w:rPr>
  </w:style>
  <w:style w:type="character" w:styleId="WW8Num5z3" w:customStyle="1">
    <w:name w:val="WW8Num5z3"/>
    <w:rPr>
      <w:rFonts w:ascii="Symbol" w:hAnsi="Symbol" w:cs="Symbol"/>
    </w:rPr>
  </w:style>
  <w:style w:type="character" w:styleId="WW8Num6z0" w:customStyle="1">
    <w:name w:val="WW8Num6z0"/>
    <w:rPr>
      <w:rFonts w:ascii="OpenSymbol" w:hAnsi="OpenSymbol" w:eastAsia="OpenSymbol" w:cs="OpenSymbol"/>
    </w:rPr>
  </w:style>
  <w:style w:type="character" w:styleId="WW8Num7z0" w:customStyle="1">
    <w:name w:val="WW8Num7z0"/>
    <w:rPr>
      <w:rFonts w:ascii="OpenSymbol" w:hAnsi="OpenSymbol" w:eastAsia="OpenSymbol" w:cs="OpenSymbol"/>
    </w:rPr>
  </w:style>
  <w:style w:type="character" w:styleId="WW8Num8z0" w:customStyle="1">
    <w:name w:val="WW8Num8z0"/>
    <w:rPr>
      <w:rFonts w:ascii="Arial" w:hAnsi="Arial" w:eastAsia="SimSun" w:cs="Arial"/>
    </w:rPr>
  </w:style>
  <w:style w:type="character" w:styleId="WW8Num8z1" w:customStyle="1">
    <w:name w:val="WW8Num8z1"/>
    <w:rPr>
      <w:rFonts w:ascii="Courier New" w:hAnsi="Courier New" w:cs="Courier New"/>
    </w:rPr>
  </w:style>
  <w:style w:type="character" w:styleId="WW8Num8z2" w:customStyle="1">
    <w:name w:val="WW8Num8z2"/>
    <w:rPr>
      <w:rFonts w:ascii="Wingdings" w:hAnsi="Wingdings" w:cs="Wingdings"/>
    </w:rPr>
  </w:style>
  <w:style w:type="character" w:styleId="WW8Num8z3" w:customStyle="1">
    <w:name w:val="WW8Num8z3"/>
    <w:rPr>
      <w:rFonts w:ascii="Symbol" w:hAnsi="Symbol" w:cs="Symbol"/>
    </w:rPr>
  </w:style>
  <w:style w:type="character" w:styleId="WW8Num9z0" w:customStyle="1">
    <w:name w:val="WW8Num9z0"/>
    <w:rPr>
      <w:rFonts w:ascii="OpenSymbol" w:hAnsi="OpenSymbol" w:eastAsia="OpenSymbol" w:cs="OpenSymbol"/>
    </w:rPr>
  </w:style>
  <w:style w:type="character" w:styleId="WW8Num10z0" w:customStyle="1">
    <w:name w:val="WW8Num10z0"/>
    <w:rPr>
      <w:rFonts w:ascii="Arial" w:hAnsi="Arial" w:eastAsia="SimSun" w:cs="Arial"/>
    </w:rPr>
  </w:style>
  <w:style w:type="character" w:styleId="WW8Num10z1" w:customStyle="1">
    <w:name w:val="WW8Num10z1"/>
    <w:rPr>
      <w:rFonts w:ascii="Courier New" w:hAnsi="Courier New" w:cs="Courier New"/>
    </w:rPr>
  </w:style>
  <w:style w:type="character" w:styleId="WW8Num10z2" w:customStyle="1">
    <w:name w:val="WW8Num10z2"/>
    <w:rPr>
      <w:rFonts w:ascii="Wingdings" w:hAnsi="Wingdings" w:cs="Wingdings"/>
    </w:rPr>
  </w:style>
  <w:style w:type="character" w:styleId="WW8Num10z3" w:customStyle="1">
    <w:name w:val="WW8Num10z3"/>
    <w:rPr>
      <w:rFonts w:ascii="Symbol" w:hAnsi="Symbol" w:cs="Symbol"/>
    </w:rPr>
  </w:style>
  <w:style w:type="character" w:styleId="WW8Num11z0" w:customStyle="1">
    <w:name w:val="WW8Num11z0"/>
    <w:rPr>
      <w:rFonts w:ascii="Arial" w:hAnsi="Arial" w:eastAsia="SimSun" w:cs="Arial"/>
    </w:rPr>
  </w:style>
  <w:style w:type="character" w:styleId="WW8Num11z1" w:customStyle="1">
    <w:name w:val="WW8Num11z1"/>
    <w:rPr>
      <w:rFonts w:ascii="Courier New" w:hAnsi="Courier New" w:cs="Courier New"/>
    </w:rPr>
  </w:style>
  <w:style w:type="character" w:styleId="WW8Num11z2" w:customStyle="1">
    <w:name w:val="WW8Num11z2"/>
    <w:rPr>
      <w:rFonts w:ascii="Wingdings" w:hAnsi="Wingdings" w:cs="Wingdings"/>
    </w:rPr>
  </w:style>
  <w:style w:type="character" w:styleId="WW8Num11z3" w:customStyle="1">
    <w:name w:val="WW8Num11z3"/>
    <w:rPr>
      <w:rFonts w:ascii="Symbol" w:hAnsi="Symbol" w:cs="Symbol"/>
    </w:rPr>
  </w:style>
  <w:style w:type="character" w:styleId="WW8Num12z0" w:customStyle="1">
    <w:name w:val="WW8Num12z0"/>
    <w:rPr>
      <w:rFonts w:ascii="OpenSymbol" w:hAnsi="OpenSymbol" w:eastAsia="OpenSymbol" w:cs="OpenSymbol"/>
    </w:rPr>
  </w:style>
  <w:style w:type="character" w:styleId="WW8Num13z0" w:customStyle="1">
    <w:name w:val="WW8Num13z0"/>
    <w:rPr>
      <w:rFonts w:ascii="Arial" w:hAnsi="Arial" w:eastAsia="SimSun" w:cs="Arial"/>
    </w:rPr>
  </w:style>
  <w:style w:type="character" w:styleId="WW8Num13z1" w:customStyle="1">
    <w:name w:val="WW8Num13z1"/>
    <w:rPr>
      <w:rFonts w:ascii="Courier New" w:hAnsi="Courier New" w:cs="Courier New"/>
    </w:rPr>
  </w:style>
  <w:style w:type="character" w:styleId="WW8Num13z2" w:customStyle="1">
    <w:name w:val="WW8Num13z2"/>
    <w:rPr>
      <w:rFonts w:ascii="Wingdings" w:hAnsi="Wingdings" w:cs="Wingdings"/>
    </w:rPr>
  </w:style>
  <w:style w:type="character" w:styleId="WW8Num13z3" w:customStyle="1">
    <w:name w:val="WW8Num13z3"/>
    <w:rPr>
      <w:rFonts w:ascii="Symbol" w:hAnsi="Symbol" w:cs="Symbol"/>
    </w:rPr>
  </w:style>
  <w:style w:type="character" w:styleId="1" w:customStyle="1">
    <w:name w:val="Προεπιλεγμένη γραμματοσειρά1"/>
  </w:style>
  <w:style w:type="character" w:styleId="Internetlink" w:customStyle="1">
    <w:name w:val="Internet link"/>
    <w:rPr>
      <w:color w:val="0000FF"/>
      <w:u w:val="single"/>
    </w:rPr>
  </w:style>
  <w:style w:type="character" w:styleId="Char" w:customStyle="1">
    <w:name w:val="Κεφαλίδα Char"/>
    <w:rPr>
      <w:sz w:val="24"/>
      <w:szCs w:val="24"/>
      <w:lang w:val="el-GR" w:eastAsia="zh-CN"/>
    </w:rPr>
  </w:style>
  <w:style w:type="character" w:styleId="Char0" w:customStyle="1">
    <w:name w:val="Υποσέλιδο Char"/>
    <w:rPr>
      <w:sz w:val="24"/>
      <w:szCs w:val="24"/>
      <w:lang w:val="el-GR" w:eastAsia="zh-CN"/>
    </w:rPr>
  </w:style>
  <w:style w:type="character" w:styleId="Char1" w:customStyle="1">
    <w:name w:val="Κείμενο πλαισίου Char"/>
    <w:rPr>
      <w:rFonts w:ascii="Tahoma" w:hAnsi="Tahoma" w:cs="Tahoma"/>
      <w:sz w:val="16"/>
      <w:szCs w:val="16"/>
      <w:lang w:eastAsia="zh-CN"/>
    </w:rPr>
  </w:style>
  <w:style w:type="character" w:styleId="ListLabel1" w:customStyle="1">
    <w:name w:val="ListLabel 1"/>
    <w:rPr>
      <w:rFonts w:eastAsia="SimSun" w:cs="Arial"/>
    </w:rPr>
  </w:style>
  <w:style w:type="character" w:styleId="ListLabel2" w:customStyle="1">
    <w:name w:val="ListLabel 2"/>
    <w:rPr>
      <w:rFonts w:cs="Courier New"/>
    </w:rPr>
  </w:style>
  <w:style w:type="character" w:styleId="BulletSymbols" w:customStyle="1">
    <w:name w:val="Bullet Symbols"/>
    <w:rPr>
      <w:rFonts w:ascii="OpenSymbol" w:hAnsi="OpenSymbol" w:eastAsia="OpenSymbol" w:cs="OpenSymbol"/>
    </w:rPr>
  </w:style>
  <w:style w:type="character" w:styleId="Char10" w:customStyle="1">
    <w:name w:val="Κεφαλίδα Char1"/>
    <w:basedOn w:val="1"/>
  </w:style>
  <w:style w:type="character" w:styleId="Char11" w:customStyle="1">
    <w:name w:val="Υποσέλιδο Char1"/>
    <w:basedOn w:val="1"/>
  </w:style>
  <w:style w:type="paragraph" w:styleId="a3" w:customStyle="1">
    <w:name w:val="Επικεφαλίδα"/>
    <w:basedOn w:val="a"/>
    <w:next w:val="a4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Textbody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 w:customStyle="1">
    <w:name w:val="Ευρετήριο"/>
    <w:basedOn w:val="a"/>
    <w:pPr>
      <w:suppressLineNumbers/>
    </w:pPr>
    <w:rPr>
      <w:rFonts w:cs="Arial"/>
    </w:rPr>
  </w:style>
  <w:style w:type="paragraph" w:styleId="Standard" w:customStyle="1">
    <w:name w:val="Standard"/>
    <w:pPr>
      <w:suppressAutoHyphens/>
      <w:textAlignment w:val="baseline"/>
    </w:pPr>
    <w:rPr>
      <w:rFonts w:eastAsia="SimSun"/>
      <w:kern w:val="1"/>
      <w:sz w:val="24"/>
      <w:szCs w:val="24"/>
      <w:lang w:eastAsia="zh-CN"/>
    </w:rPr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Arial" w:hAnsi="Arial" w:eastAsia="Microsoft YaHei" w:cs="Arial Unicode MS"/>
      <w:sz w:val="28"/>
      <w:szCs w:val="28"/>
    </w:rPr>
  </w:style>
  <w:style w:type="paragraph" w:styleId="Textbody" w:customStyle="1">
    <w:name w:val="Text body"/>
    <w:basedOn w:val="Standard"/>
    <w:pPr>
      <w:spacing w:after="120"/>
    </w:pPr>
  </w:style>
  <w:style w:type="paragraph" w:styleId="Caption1" w:customStyle="1">
    <w:name w:val="Caption1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styleId="Index" w:customStyle="1">
    <w:name w:val="Index"/>
    <w:basedOn w:val="Standard"/>
    <w:pPr>
      <w:suppressLineNumbers/>
    </w:pPr>
    <w:rPr>
      <w:rFonts w:cs="Arial Unicode MS"/>
    </w:rPr>
  </w:style>
  <w:style w:type="paragraph" w:styleId="Heading11" w:customStyle="1">
    <w:name w:val="Heading 11"/>
    <w:basedOn w:val="Standard"/>
    <w:next w:val="Textbody"/>
    <w:pPr>
      <w:spacing w:before="100" w:after="100"/>
    </w:pPr>
    <w:rPr>
      <w:b/>
      <w:bCs/>
      <w:sz w:val="48"/>
      <w:szCs w:val="48"/>
    </w:rPr>
  </w:style>
  <w:style w:type="paragraph" w:styleId="10" w:customStyle="1">
    <w:name w:val="Παράγραφος λίστας1"/>
    <w:basedOn w:val="Standard"/>
    <w:qFormat/>
    <w:pPr>
      <w:spacing w:after="160" w:line="254" w:lineRule="auto"/>
      <w:ind w:left="720"/>
    </w:pPr>
    <w:rPr>
      <w:rFonts w:ascii="Calibri" w:hAnsi="Calibri" w:eastAsia="Calibri" w:cs="Calibri"/>
      <w:sz w:val="22"/>
      <w:szCs w:val="22"/>
      <w:lang w:val="en-GB"/>
    </w:rPr>
  </w:style>
  <w:style w:type="paragraph" w:styleId="Header1" w:customStyle="1">
    <w:name w:val="Header1"/>
    <w:basedOn w:val="Standard"/>
    <w:pPr>
      <w:suppressLineNumbers/>
    </w:pPr>
  </w:style>
  <w:style w:type="paragraph" w:styleId="Footer1" w:customStyle="1">
    <w:name w:val="Footer1"/>
    <w:basedOn w:val="Standard"/>
    <w:pPr>
      <w:suppressLineNumbers/>
    </w:pPr>
  </w:style>
  <w:style w:type="paragraph" w:styleId="a8">
    <w:name w:val="Balloon Text"/>
    <w:basedOn w:val="Standard"/>
    <w:rPr>
      <w:rFonts w:ascii="Tahoma" w:hAnsi="Tahoma" w:cs="Tahoma"/>
      <w:sz w:val="16"/>
      <w:szCs w:val="16"/>
    </w:rPr>
  </w:style>
  <w:style w:type="paragraph" w:styleId="TableContents" w:customStyle="1">
    <w:name w:val="Table Contents"/>
    <w:basedOn w:val="Standard"/>
    <w:pPr>
      <w:suppressLineNumbers/>
    </w:pPr>
  </w:style>
  <w:style w:type="paragraph" w:styleId="a9">
    <w:name w:val="header"/>
    <w:basedOn w:val="a"/>
    <w:pPr>
      <w:tabs>
        <w:tab w:val="center" w:pos="4153"/>
        <w:tab w:val="right" w:pos="8306"/>
      </w:tabs>
    </w:p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 w:customStyle="1">
    <w:name w:val="Περιεχόμενα πίνακα"/>
    <w:basedOn w:val="a"/>
    <w:pPr>
      <w:suppressLineNumbers/>
    </w:pPr>
  </w:style>
  <w:style w:type="paragraph" w:styleId="ac" w:customStyle="1">
    <w:name w:val="Επικεφαλίδα πίνακα"/>
    <w:basedOn w:val="ab"/>
    <w:pPr>
      <w:jc w:val="center"/>
    </w:pPr>
    <w:rPr>
      <w:b/>
      <w:bCs/>
    </w:rPr>
  </w:style>
  <w:style w:type="paragraph" w:styleId="Web">
    <w:name w:val="Normal (Web)"/>
    <w:basedOn w:val="a"/>
    <w:rsid w:val="007A0D1A"/>
    <w:pPr>
      <w:widowControl/>
      <w:suppressAutoHyphens w:val="0"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character" w:styleId="ad">
    <w:name w:val="Strong"/>
    <w:qFormat/>
    <w:rsid w:val="007A0D1A"/>
    <w:rPr>
      <w:b/>
      <w:bCs/>
    </w:rPr>
  </w:style>
  <w:style w:type="table" w:styleId="ae">
    <w:name w:val="Table Grid"/>
    <w:basedOn w:val="a1"/>
    <w:uiPriority w:val="59"/>
    <w:rsid w:val="0005217A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f">
    <w:name w:val="Revision"/>
    <w:hidden/>
    <w:uiPriority w:val="99"/>
    <w:semiHidden/>
    <w:rsid w:val="00ED4C7F"/>
    <w:rPr>
      <w:rFonts w:eastAsia="SimSun"/>
      <w:kern w:val="1"/>
      <w:lang w:eastAsia="zh-CN"/>
    </w:rPr>
  </w:style>
  <w:style w:type="paragraph" w:styleId="af0">
    <w:name w:val="annotation text"/>
    <w:basedOn w:val="a"/>
    <w:link w:val="Char2"/>
    <w:uiPriority w:val="99"/>
    <w:unhideWhenUsed/>
    <w:rsid w:val="007B6099"/>
    <w:pPr>
      <w:textAlignment w:val="auto"/>
    </w:pPr>
    <w:rPr>
      <w:kern w:val="2"/>
    </w:rPr>
  </w:style>
  <w:style w:type="character" w:styleId="Char2" w:customStyle="1">
    <w:name w:val="Κείμενο σχολίου Char"/>
    <w:basedOn w:val="a0"/>
    <w:link w:val="af0"/>
    <w:uiPriority w:val="99"/>
    <w:rsid w:val="007B6099"/>
    <w:rPr>
      <w:rFonts w:eastAsia="SimSun"/>
      <w:kern w:val="2"/>
      <w:lang w:eastAsia="zh-CN"/>
    </w:rPr>
  </w:style>
  <w:style w:type="character" w:styleId="af1">
    <w:name w:val="annotation reference"/>
    <w:uiPriority w:val="99"/>
    <w:semiHidden/>
    <w:unhideWhenUsed/>
    <w:rsid w:val="007B6099"/>
    <w:rPr>
      <w:sz w:val="16"/>
      <w:szCs w:val="16"/>
    </w:rPr>
  </w:style>
  <w:style w:type="paragraph" w:styleId="paragraph" w:customStyle="1">
    <w:name w:val="paragraph"/>
    <w:basedOn w:val="a"/>
    <w:rsid w:val="008C07C7"/>
    <w:pPr>
      <w:widowControl/>
      <w:suppressAutoHyphens w:val="0"/>
      <w:spacing w:before="100" w:beforeAutospacing="1" w:after="100" w:afterAutospacing="1"/>
      <w:textAlignment w:val="auto"/>
    </w:pPr>
    <w:rPr>
      <w:rFonts w:eastAsia="Times New Roman"/>
      <w:kern w:val="0"/>
      <w:sz w:val="24"/>
      <w:szCs w:val="24"/>
      <w:lang w:val="en-US" w:eastAsia="en-US"/>
    </w:rPr>
  </w:style>
  <w:style w:type="character" w:styleId="eop" w:customStyle="1">
    <w:name w:val="eop"/>
    <w:basedOn w:val="a0"/>
    <w:rsid w:val="008C07C7"/>
  </w:style>
  <w:style w:type="character" w:styleId="normaltextrun" w:customStyle="1">
    <w:name w:val="normaltextrun"/>
    <w:basedOn w:val="a0"/>
    <w:rsid w:val="008C07C7"/>
  </w:style>
  <w:style w:type="character" w:styleId="contentcontrolboundarysink" w:customStyle="1">
    <w:name w:val="contentcontrolboundarysink"/>
    <w:basedOn w:val="a0"/>
    <w:rsid w:val="008C07C7"/>
  </w:style>
  <w:style w:type="character" w:styleId="tabchar" w:customStyle="1">
    <w:name w:val="tabchar"/>
    <w:basedOn w:val="a0"/>
    <w:rsid w:val="008C07C7"/>
  </w:style>
  <w:style w:type="character" w:styleId="wacimagecontainer" w:customStyle="1">
    <w:name w:val="wacimagecontainer"/>
    <w:basedOn w:val="a0"/>
    <w:rsid w:val="008C07C7"/>
  </w:style>
  <w:style w:type="paragraph" w:styleId="af2">
    <w:name w:val="footnote text"/>
    <w:basedOn w:val="a"/>
    <w:link w:val="Char3"/>
    <w:uiPriority w:val="99"/>
    <w:semiHidden/>
    <w:unhideWhenUsed/>
    <w:rsid w:val="00346B16"/>
  </w:style>
  <w:style w:type="character" w:styleId="Char3" w:customStyle="1">
    <w:name w:val="Κείμενο υποσημείωσης Char"/>
    <w:basedOn w:val="a0"/>
    <w:link w:val="af2"/>
    <w:uiPriority w:val="99"/>
    <w:semiHidden/>
    <w:rsid w:val="00346B16"/>
    <w:rPr>
      <w:rFonts w:eastAsia="SimSun"/>
      <w:kern w:val="1"/>
      <w:lang w:eastAsia="zh-CN"/>
    </w:rPr>
  </w:style>
  <w:style w:type="character" w:styleId="af3">
    <w:name w:val="footnote reference"/>
    <w:basedOn w:val="a0"/>
    <w:uiPriority w:val="99"/>
    <w:semiHidden/>
    <w:unhideWhenUsed/>
    <w:rsid w:val="00346B16"/>
    <w:rPr>
      <w:vertAlign w:val="superscript"/>
    </w:rPr>
  </w:style>
  <w:style w:type="paragraph" w:styleId="af4">
    <w:name w:val="annotation subject"/>
    <w:basedOn w:val="af0"/>
    <w:next w:val="af0"/>
    <w:link w:val="Char4"/>
    <w:uiPriority w:val="99"/>
    <w:semiHidden/>
    <w:unhideWhenUsed/>
    <w:rsid w:val="00437051"/>
    <w:pPr>
      <w:textAlignment w:val="baseline"/>
    </w:pPr>
    <w:rPr>
      <w:b/>
      <w:bCs/>
      <w:kern w:val="1"/>
    </w:rPr>
  </w:style>
  <w:style w:type="character" w:styleId="Char4" w:customStyle="1">
    <w:name w:val="Θέμα σχολίου Char"/>
    <w:basedOn w:val="Char2"/>
    <w:link w:val="af4"/>
    <w:uiPriority w:val="99"/>
    <w:semiHidden/>
    <w:rsid w:val="00437051"/>
    <w:rPr>
      <w:rFonts w:eastAsia="SimSun"/>
      <w:b/>
      <w:bCs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E38B15A3898491E836E6E52DA01E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AE6F0-22B6-4B2F-B111-E157632A0262}"/>
      </w:docPartPr>
      <w:docPartBody>
        <w:p w:rsidR="00563F22" w:rsidP="007B18E9" w:rsidRDefault="007B18E9">
          <w:pPr>
            <w:pStyle w:val="EE38B15A3898491E836E6E52DA01EACD"/>
          </w:pPr>
          <w:r>
            <w:rPr>
              <w:rStyle w:val="a3"/>
            </w:rPr>
            <w:t>Επιλέξτε ένα στοιχείο.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itka Smal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8E9"/>
    <w:rsid w:val="00095558"/>
    <w:rsid w:val="000D424F"/>
    <w:rsid w:val="000E0173"/>
    <w:rsid w:val="00134483"/>
    <w:rsid w:val="001933D2"/>
    <w:rsid w:val="002747AE"/>
    <w:rsid w:val="002E0E7A"/>
    <w:rsid w:val="00563F22"/>
    <w:rsid w:val="00584B61"/>
    <w:rsid w:val="005B434A"/>
    <w:rsid w:val="005F5353"/>
    <w:rsid w:val="006B10DA"/>
    <w:rsid w:val="006C4212"/>
    <w:rsid w:val="007B18E9"/>
    <w:rsid w:val="00816203"/>
    <w:rsid w:val="008337CE"/>
    <w:rsid w:val="00840E25"/>
    <w:rsid w:val="00A22618"/>
    <w:rsid w:val="00A271AB"/>
    <w:rsid w:val="00C53A2E"/>
    <w:rsid w:val="00C7026B"/>
    <w:rsid w:val="00C953B0"/>
    <w:rsid w:val="00D53892"/>
    <w:rsid w:val="00EA45C6"/>
    <w:rsid w:val="00F6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53A2E"/>
  </w:style>
  <w:style w:type="paragraph" w:customStyle="1" w:styleId="EE38B15A3898491E836E6E52DA01EACD">
    <w:name w:val="EE38B15A3898491E836E6E52DA01EACD"/>
    <w:rsid w:val="007B18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65628612E93D1244B06C9518096CC766" ma:contentTypeVersion="20" ma:contentTypeDescription="Δημιουργία νέου εγγράφου" ma:contentTypeScope="" ma:versionID="37f4b7348cec3ff7147c2c963a16847c">
  <xsd:schema xmlns:xsd="http://www.w3.org/2001/XMLSchema" xmlns:xs="http://www.w3.org/2001/XMLSchema" xmlns:p="http://schemas.microsoft.com/office/2006/metadata/properties" xmlns:ns1="http://schemas.microsoft.com/sharepoint/v3" xmlns:ns2="b21e8101-1029-48dc-9d33-92bdf86164df" xmlns:ns3="ccdca2c6-f5ac-44a6-92f9-2f08495de659" targetNamespace="http://schemas.microsoft.com/office/2006/metadata/properties" ma:root="true" ma:fieldsID="73f17d009e734791cec0098c5d50c122" ns1:_="" ns2:_="" ns3:_="">
    <xsd:import namespace="http://schemas.microsoft.com/sharepoint/v3"/>
    <xsd:import namespace="b21e8101-1029-48dc-9d33-92bdf86164df"/>
    <xsd:import namespace="ccdca2c6-f5ac-44a6-92f9-2f08495de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e8101-1029-48dc-9d33-92bdf86164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ca2c6-f5ac-44a6-92f9-2f08495d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4dad8be-8546-4006-9978-4074164928dd}" ma:internalName="TaxCatchAll" ma:showField="CatchAllData" ma:web="ccdca2c6-f5ac-44a6-92f9-2f08495de6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b21e8101-1029-48dc-9d33-92bdf86164df">
      <Terms xmlns="http://schemas.microsoft.com/office/infopath/2007/PartnerControls"/>
    </lcf76f155ced4ddcb4097134ff3c332f>
    <TaxCatchAll xmlns="ccdca2c6-f5ac-44a6-92f9-2f08495de659" xsi:nil="true"/>
  </documentManagement>
</p:properties>
</file>

<file path=customXml/itemProps1.xml><?xml version="1.0" encoding="utf-8"?>
<ds:datastoreItem xmlns:ds="http://schemas.openxmlformats.org/officeDocument/2006/customXml" ds:itemID="{1AFB531F-D500-4AD5-8ED4-8D637C4EE636}"/>
</file>

<file path=customXml/itemProps2.xml><?xml version="1.0" encoding="utf-8"?>
<ds:datastoreItem xmlns:ds="http://schemas.openxmlformats.org/officeDocument/2006/customXml" ds:itemID="{6D52463E-10F2-4DF8-95F7-8343E471C0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B69F6A-8A8D-45FF-B30C-C637D9B25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88D84E-FBF5-4FD8-993D-CC541D36B1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1e8101-1029-48dc-9d33-92bdf86164df"/>
    <ds:schemaRef ds:uri="ccdca2c6-f5ac-44a6-92f9-2f08495de65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ΙΑΤΡΙΚΗ ΚΑΙ ΨΥΧΟΚΟΙΝΩΝΙΚΗ ΦΟΡΜΑ ΑΞΙΟΛΟΓΗΣΗΣ ΕΥΑΛΩΤΟΤΗΤΑΣ</dc:title>
  <dc:subject/>
  <dc:creator>philos</dc:creator>
  <cp:keywords/>
  <cp:lastModifiedBy>Αικατερίνη Μπαντόγια</cp:lastModifiedBy>
  <cp:revision>38</cp:revision>
  <cp:lastPrinted>2018-07-25T09:26:00Z</cp:lastPrinted>
  <dcterms:created xsi:type="dcterms:W3CDTF">2024-07-11T09:38:00Z</dcterms:created>
  <dcterms:modified xsi:type="dcterms:W3CDTF">2026-05-29T09:33:46Z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GrammarlyDocumentId">
    <vt:lpwstr>56817d55e867f58bc6a86860b2aafd11b0acc4c19a46d08c783e4cf51089da63</vt:lpwstr>
  </property>
  <property fmtid="{D5CDD505-2E9C-101B-9397-08002B2CF9AE}" pid="9" name="ContentTypeId">
    <vt:lpwstr>0x01010065628612E93D1244B06C9518096CC766</vt:lpwstr>
  </property>
  <property fmtid="{D5CDD505-2E9C-101B-9397-08002B2CF9AE}" pid="10" name="MediaServiceImageTags">
    <vt:lpwstr/>
  </property>
</Properties>
</file>